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-54"/>
      </w:pP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30"/>
        <w:ind w:left="104" w:right="7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0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1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1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1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43"/>
        <w:ind w:left="104" w:right="162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lytic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kills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ela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ywhere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V6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088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-26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FF"/>
          <w:spacing w:val="-49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el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yj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k</w:t>
        </w:r>
      </w:hyperlink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39"/>
      </w:pPr>
      <w:r>
        <w:br w:type="column"/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Ang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la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-4"/>
          <w:w w:val="100"/>
          <w:sz w:val="48"/>
          <w:szCs w:val="48"/>
        </w:rPr>
        <w:t>W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9"/>
      </w:pP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ket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40"/>
          <w:szCs w:val="4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st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right="24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 w:lineRule="auto" w:line="270"/>
        <w:ind w:right="410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i/>
          <w:color w:val="873331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1"/>
        <w:ind w:right="148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2" w:right="76" w:firstLine="2"/>
      </w:pPr>
      <w:r>
        <w:pict>
          <v:group style="position:absolute;margin-left:214.25pt;margin-top:0.925938pt;width:9.12pt;height:116.18pt;mso-position-horizontal-relative:page;mso-position-vertical-relative:paragraph;z-index:-165" coordorigin="4285,19" coordsize="182,2324">
            <v:shape type="#_x0000_t75" style="position:absolute;left:4285;top:19;width:182;height:245">
              <v:imagedata o:title="" r:id="rId5"/>
            </v:shape>
            <v:shape type="#_x0000_t75" style="position:absolute;left:4285;top:278;width:182;height:245">
              <v:imagedata o:title="" r:id="rId6"/>
            </v:shape>
            <v:shape type="#_x0000_t75" style="position:absolute;left:4285;top:537;width:182;height:245">
              <v:imagedata o:title="" r:id="rId7"/>
            </v:shape>
            <v:shape type="#_x0000_t75" style="position:absolute;left:4285;top:799;width:182;height:245">
              <v:imagedata o:title="" r:id="rId8"/>
            </v:shape>
            <v:shape type="#_x0000_t75" style="position:absolute;left:4285;top:1058;width:182;height:245">
              <v:imagedata o:title="" r:id="rId9"/>
            </v:shape>
            <v:shape type="#_x0000_t75" style="position:absolute;left:4285;top:1317;width:182;height:245">
              <v:imagedata o:title="" r:id="rId10"/>
            </v:shape>
            <v:shape type="#_x0000_t75" style="position:absolute;left:4285;top:1579;width:182;height:245">
              <v:imagedata o:title="" r:id="rId11"/>
            </v:shape>
            <v:shape type="#_x0000_t75" style="position:absolute;left:4285;top:1838;width:182;height:245">
              <v:imagedata o:title="" r:id="rId12"/>
            </v:shape>
            <v:shape type="#_x0000_t75" style="position:absolute;left:4285;top:2097;width:182;height:245">
              <v:imagedata o:title="" r:id="rId13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iries.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194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1"/>
        <w:ind w:left="194" w:right="481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left="192" w:right="194" w:firstLine="2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left="192" w:right="116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'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tice'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esign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0"/>
        <w:ind w:right="676" w:firstLine="194"/>
      </w:pPr>
      <w:r>
        <w:pict>
          <v:group style="position:absolute;margin-left:214.25pt;margin-top:-116.204pt;width:9.12pt;height:129.27pt;mso-position-horizontal-relative:page;mso-position-vertical-relative:paragraph;z-index:-164" coordorigin="4285,-2324" coordsize="182,2585">
            <v:shape type="#_x0000_t75" style="position:absolute;left:4285;top:-2324;width:182;height:245">
              <v:imagedata o:title="" r:id="rId14"/>
            </v:shape>
            <v:shape type="#_x0000_t75" style="position:absolute;left:4285;top:-2065;width:182;height:245">
              <v:imagedata o:title="" r:id="rId15"/>
            </v:shape>
            <v:shape type="#_x0000_t75" style="position:absolute;left:4285;top:-1803;width:182;height:245">
              <v:imagedata o:title="" r:id="rId16"/>
            </v:shape>
            <v:shape type="#_x0000_t75" style="position:absolute;left:4285;top:-1544;width:182;height:245">
              <v:imagedata o:title="" r:id="rId17"/>
            </v:shape>
            <v:shape type="#_x0000_t75" style="position:absolute;left:4285;top:-1285;width:182;height:245">
              <v:imagedata o:title="" r:id="rId18"/>
            </v:shape>
            <v:shape type="#_x0000_t75" style="position:absolute;left:4285;top:-1023;width:182;height:245">
              <v:imagedata o:title="" r:id="rId19"/>
            </v:shape>
            <v:shape type="#_x0000_t75" style="position:absolute;left:4285;top:-763;width:182;height:245">
              <v:imagedata o:title="" r:id="rId20"/>
            </v:shape>
            <v:shape type="#_x0000_t75" style="position:absolute;left:4285;top:-504;width:182;height:245">
              <v:imagedata o:title="" r:id="rId21"/>
            </v:shape>
            <v:shape type="#_x0000_t75" style="position:absolute;left:4285;top:-243;width:182;height:245">
              <v:imagedata o:title="" r:id="rId22"/>
            </v:shape>
            <v:shape type="#_x0000_t75" style="position:absolute;left:4285;top:17;width:182;height:245">
              <v:imagedata o:title="" r:id="rId23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</w:pP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pgSz w:w="11920" w:h="16840"/>
          <w:pgMar w:top="860" w:bottom="0" w:left="580" w:right="720"/>
          <w:cols w:num="2" w:equalWidth="off">
            <w:col w:w="2301" w:space="1404"/>
            <w:col w:w="6915"/>
          </w:cols>
        </w:sectPr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664646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664646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4"/>
      </w:pPr>
      <w:r>
        <w:pict>
          <v:group style="position:absolute;margin-left:45pt;margin-top:54pt;width:504pt;height:0pt;mso-position-horizontal-relative:page;mso-position-vertical-relative:page;z-index:-163" coordorigin="900,1080" coordsize="10080,0">
            <v:shape style="position:absolute;left:900;top:1080;width:10080;height:0" coordorigin="900,1080" coordsize="10080,0" path="m900,1080l10980,1080e" filled="f" stroked="t" strokeweight="0.75pt" strokecolor="#FF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Copyrig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 w:lineRule="auto" w:line="276"/>
        <w:ind w:left="104" w:right="7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"/>
          <w:w w:val="100"/>
          <w:sz w:val="20"/>
          <w:szCs w:val="20"/>
        </w:rPr>
      </w:r>
      <w:hyperlink r:id="rId24"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25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3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ail: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8"/>
          <w:w w:val="100"/>
          <w:sz w:val="20"/>
          <w:szCs w:val="20"/>
        </w:rPr>
        <w:t> </w:t>
      </w:r>
      <w:hyperlink r:id="rId26"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200" w:bottom="280" w:left="760" w:right="8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ngela.w@dayjob.co.uk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1.png"/><Relationship Id="rId7" Type="http://schemas.openxmlformats.org/officeDocument/2006/relationships/image" Target="media\image1.png"/><Relationship Id="rId8" Type="http://schemas.openxmlformats.org/officeDocument/2006/relationships/image" Target="media\image1.png"/><Relationship Id="rId9" Type="http://schemas.openxmlformats.org/officeDocument/2006/relationships/image" Target="media\image1.png"/><Relationship Id="rId10" Type="http://schemas.openxmlformats.org/officeDocument/2006/relationships/image" Target="media\image1.png"/><Relationship Id="rId11" Type="http://schemas.openxmlformats.org/officeDocument/2006/relationships/image" Target="media\image1.png"/><Relationship Id="rId12" Type="http://schemas.openxmlformats.org/officeDocument/2006/relationships/image" Target="media\image1.png"/><Relationship Id="rId13" Type="http://schemas.openxmlformats.org/officeDocument/2006/relationships/image" Target="media\image1.png"/><Relationship Id="rId14" Type="http://schemas.openxmlformats.org/officeDocument/2006/relationships/image" Target="media\image1.png"/><Relationship Id="rId15" Type="http://schemas.openxmlformats.org/officeDocument/2006/relationships/image" Target="media\image1.png"/><Relationship Id="rId16" Type="http://schemas.openxmlformats.org/officeDocument/2006/relationships/image" Target="media\image1.png"/><Relationship Id="rId17" Type="http://schemas.openxmlformats.org/officeDocument/2006/relationships/image" Target="media\image1.png"/><Relationship Id="rId18" Type="http://schemas.openxmlformats.org/officeDocument/2006/relationships/image" Target="media\image1.png"/><Relationship Id="rId19" Type="http://schemas.openxmlformats.org/officeDocument/2006/relationships/image" Target="media\image1.png"/><Relationship Id="rId20" Type="http://schemas.openxmlformats.org/officeDocument/2006/relationships/image" Target="media\image1.png"/><Relationship Id="rId21" Type="http://schemas.openxmlformats.org/officeDocument/2006/relationships/image" Target="media\image1.png"/><Relationship Id="rId22" Type="http://schemas.openxmlformats.org/officeDocument/2006/relationships/image" Target="media\image1.png"/><Relationship Id="rId23" Type="http://schemas.openxmlformats.org/officeDocument/2006/relationships/image" Target="media\image1.png"/><Relationship Id="rId24" Type="http://schemas.openxmlformats.org/officeDocument/2006/relationships/hyperlink" Target="http://www.dayjob.com/content/cv-template-236.htm" TargetMode="External"/><Relationship Id="rId25" Type="http://schemas.openxmlformats.org/officeDocument/2006/relationships/hyperlink" Target="http://www.dayjob.com/" TargetMode="External"/><Relationship Id="rId26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